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5A5F6" w14:textId="77777777" w:rsidR="00402EE9" w:rsidRDefault="00402EE9" w:rsidP="00402EE9">
      <w:pPr>
        <w:spacing w:before="21" w:line="251" w:lineRule="auto"/>
        <w:ind w:right="32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Andrea Anderson</w:t>
      </w:r>
    </w:p>
    <w:p w14:paraId="7F0B6172" w14:textId="029179AD" w:rsidR="00402EE9" w:rsidRDefault="00402EE9" w:rsidP="00402EE9">
      <w:pPr>
        <w:spacing w:before="21" w:line="251" w:lineRule="auto"/>
        <w:ind w:right="3293"/>
        <w:rPr>
          <w:rFonts w:asciiTheme="minorHAnsi" w:eastAsia="Arial" w:hAnsiTheme="minorHAnsi" w:cstheme="minorHAnsi"/>
          <w:w w:val="103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w w:val="103"/>
          <w:sz w:val="22"/>
          <w:szCs w:val="22"/>
        </w:rPr>
        <w:t xml:space="preserve">9 </w:t>
      </w:r>
    </w:p>
    <w:p w14:paraId="7112B0B3" w14:textId="77777777" w:rsidR="00402EE9" w:rsidRDefault="00402EE9" w:rsidP="00402EE9">
      <w:pPr>
        <w:spacing w:before="21" w:line="251" w:lineRule="auto"/>
        <w:ind w:right="3293"/>
        <w:rPr>
          <w:rFonts w:asciiTheme="minorHAnsi" w:eastAsia="Arial" w:hAnsiTheme="minorHAnsi" w:cstheme="minorHAnsi"/>
          <w:w w:val="103"/>
          <w:sz w:val="22"/>
          <w:szCs w:val="22"/>
        </w:rPr>
      </w:pPr>
      <w:r w:rsidRPr="00402EE9">
        <w:rPr>
          <w:rFonts w:asciiTheme="minorHAnsi" w:eastAsia="Arial" w:hAnsiTheme="minorHAnsi" w:cstheme="minorHAnsi"/>
          <w:sz w:val="22"/>
          <w:szCs w:val="22"/>
        </w:rPr>
        <w:t>(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z w:val="22"/>
          <w:szCs w:val="22"/>
        </w:rPr>
        <w:t>)</w:t>
      </w:r>
      <w:r w:rsidRPr="00402EE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w w:val="103"/>
          <w:sz w:val="22"/>
          <w:szCs w:val="22"/>
        </w:rPr>
        <w:t>-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9</w:t>
      </w:r>
      <w:r w:rsidRPr="00402EE9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653E89AB" w14:textId="37FCE3B6" w:rsidR="005B30E1" w:rsidRPr="00402EE9" w:rsidRDefault="00402EE9" w:rsidP="00402EE9">
      <w:pPr>
        <w:spacing w:before="21" w:line="251" w:lineRule="auto"/>
        <w:ind w:right="3293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w w:val="103"/>
          <w:sz w:val="22"/>
          <w:szCs w:val="22"/>
        </w:rPr>
        <w:t>E-</w:t>
      </w:r>
      <w:r w:rsidRPr="00402EE9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3"/>
          <w:w w:val="10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hyperlink r:id="rId5" w:history="1">
        <w:r w:rsidRPr="00C5269C">
          <w:rPr>
            <w:rStyle w:val="Hyperlink"/>
            <w:rFonts w:asciiTheme="minorHAnsi" w:eastAsia="Arial" w:hAnsiTheme="minorHAnsi" w:cstheme="minorHAnsi"/>
            <w:spacing w:val="-3"/>
            <w:w w:val="103"/>
            <w:sz w:val="22"/>
            <w:szCs w:val="22"/>
          </w:rPr>
          <w:t>andrea@gmail.com</w:t>
        </w:r>
      </w:hyperlink>
    </w:p>
    <w:p w14:paraId="2B34646D" w14:textId="77777777" w:rsidR="005B30E1" w:rsidRPr="00402EE9" w:rsidRDefault="005B30E1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3FD7461" w14:textId="77777777" w:rsidR="005B30E1" w:rsidRPr="00402EE9" w:rsidRDefault="00402EE9" w:rsidP="00402EE9">
      <w:pPr>
        <w:ind w:right="704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VE:</w:t>
      </w:r>
    </w:p>
    <w:p w14:paraId="7D666B5A" w14:textId="77777777" w:rsidR="005B30E1" w:rsidRPr="00402EE9" w:rsidRDefault="00402EE9" w:rsidP="00402EE9">
      <w:pPr>
        <w:spacing w:before="2" w:line="220" w:lineRule="exact"/>
        <w:ind w:right="3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ee</w:t>
      </w:r>
      <w:r w:rsidRPr="00402EE9">
        <w:rPr>
          <w:rFonts w:asciiTheme="minorHAnsi" w:eastAsia="Arial" w:hAnsiTheme="minorHAnsi" w:cstheme="minorHAnsi"/>
          <w:sz w:val="22"/>
          <w:szCs w:val="22"/>
        </w:rPr>
        <w:t>r,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0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m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sk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ill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op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ll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5D314BC9" w14:textId="77777777" w:rsidR="005B30E1" w:rsidRPr="00402EE9" w:rsidRDefault="005B30E1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47355408" w14:textId="77777777" w:rsidR="005B30E1" w:rsidRPr="00402EE9" w:rsidRDefault="00402EE9" w:rsidP="00402EE9">
      <w:pPr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b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3E593F7" w14:textId="73A9359D" w:rsidR="005B30E1" w:rsidRPr="00402EE9" w:rsidRDefault="00402EE9" w:rsidP="00402EE9">
      <w:pPr>
        <w:spacing w:before="77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ri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 xml:space="preserve"> </w:t>
      </w:r>
      <w:r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2013</w:t>
      </w:r>
      <w:r w:rsidRPr="00402EE9">
        <w:rPr>
          <w:rFonts w:asciiTheme="minorHAnsi" w:eastAsia="Arial" w:hAnsiTheme="minorHAnsi" w:cstheme="minorHAnsi"/>
          <w:b/>
          <w:spacing w:val="7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–</w:t>
      </w:r>
      <w:r w:rsidRPr="00402EE9">
        <w:rPr>
          <w:rFonts w:asciiTheme="minorHAnsi" w:eastAsia="Arial" w:hAnsiTheme="minorHAnsi" w:cstheme="minorHAnsi"/>
          <w:b/>
          <w:spacing w:val="53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J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un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2020</w:t>
      </w:r>
    </w:p>
    <w:p w14:paraId="796A5B7F" w14:textId="77777777" w:rsidR="005B30E1" w:rsidRPr="00402EE9" w:rsidRDefault="00402EE9" w:rsidP="00402EE9">
      <w:pPr>
        <w:spacing w:before="7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C </w:t>
      </w:r>
      <w:r w:rsidRPr="00402EE9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NC</w:t>
      </w:r>
      <w:r w:rsidRPr="00402EE9">
        <w:rPr>
          <w:rFonts w:asciiTheme="minorHAnsi" w:eastAsia="Arial" w:hAnsiTheme="minorHAnsi" w:cstheme="minorHAnsi"/>
          <w:b/>
          <w:w w:val="101"/>
          <w:sz w:val="22"/>
          <w:szCs w:val="22"/>
        </w:rPr>
        <w:t>.</w:t>
      </w:r>
    </w:p>
    <w:p w14:paraId="0044FF24" w14:textId="77777777" w:rsidR="005B30E1" w:rsidRPr="00402EE9" w:rsidRDefault="00402EE9" w:rsidP="00402EE9">
      <w:pPr>
        <w:spacing w:before="7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71FCC00C" w14:textId="77777777" w:rsidR="005B30E1" w:rsidRPr="00402EE9" w:rsidRDefault="005B30E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8608081" w14:textId="77777777" w:rsidR="005B30E1" w:rsidRPr="00402EE9" w:rsidRDefault="00402EE9" w:rsidP="00402EE9">
      <w:pPr>
        <w:ind w:right="58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ec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792E8530" w14:textId="77777777" w:rsidR="005B30E1" w:rsidRPr="00402EE9" w:rsidRDefault="005B30E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8B888B6" w14:textId="4978FD43" w:rsidR="005B30E1" w:rsidRPr="00402EE9" w:rsidRDefault="00402EE9">
      <w:pPr>
        <w:tabs>
          <w:tab w:val="left" w:pos="820"/>
        </w:tabs>
        <w:ind w:left="821" w:right="677" w:hanging="36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2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a 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2A6174C7" w14:textId="77777777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ve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od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eq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77C9B4C8" w14:textId="77777777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k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029493B" w14:textId="77777777" w:rsidR="005B30E1" w:rsidRPr="00402EE9" w:rsidRDefault="00402EE9">
      <w:pPr>
        <w:tabs>
          <w:tab w:val="left" w:pos="820"/>
        </w:tabs>
        <w:spacing w:before="11" w:line="220" w:lineRule="exact"/>
        <w:ind w:left="821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2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gh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r 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ng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ou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AEB178E" w14:textId="77777777" w:rsidR="005B30E1" w:rsidRPr="00402EE9" w:rsidRDefault="005B30E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47F36220" w14:textId="77777777" w:rsidR="005B30E1" w:rsidRPr="00402EE9" w:rsidRDefault="005B30E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840A9" w14:textId="2903ED90" w:rsidR="005B30E1" w:rsidRPr="00402EE9" w:rsidRDefault="00402EE9">
      <w:pPr>
        <w:ind w:left="259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ugu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</w:rPr>
        <w:t>2011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 –</w:t>
      </w: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</w:rPr>
        <w:t>2013</w:t>
      </w:r>
    </w:p>
    <w:p w14:paraId="5AA587D5" w14:textId="77777777" w:rsidR="005B30E1" w:rsidRPr="00402EE9" w:rsidRDefault="00402EE9">
      <w:pPr>
        <w:spacing w:before="15"/>
        <w:ind w:left="382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b/>
          <w:w w:val="101"/>
          <w:sz w:val="22"/>
          <w:szCs w:val="22"/>
        </w:rPr>
        <w:t>.</w:t>
      </w:r>
    </w:p>
    <w:p w14:paraId="1B58DA90" w14:textId="77777777" w:rsidR="005B30E1" w:rsidRPr="00402EE9" w:rsidRDefault="00402EE9">
      <w:pPr>
        <w:spacing w:before="7"/>
        <w:ind w:left="382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3AC5742B" w14:textId="77777777" w:rsidR="005B30E1" w:rsidRPr="00402EE9" w:rsidRDefault="005B30E1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40675C1" w14:textId="77777777" w:rsidR="005B30E1" w:rsidRPr="00402EE9" w:rsidRDefault="00402EE9" w:rsidP="00402EE9">
      <w:pPr>
        <w:ind w:right="5654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6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46E048AD" w14:textId="77777777" w:rsidR="005B30E1" w:rsidRPr="00402EE9" w:rsidRDefault="005B30E1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550ED57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eu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eq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2CADE9F0" w14:textId="77777777" w:rsidR="005B30E1" w:rsidRPr="00402EE9" w:rsidRDefault="00402EE9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k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ee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6F47308" w14:textId="77777777" w:rsidR="005B30E1" w:rsidRPr="00402EE9" w:rsidRDefault="00402EE9">
      <w:pPr>
        <w:tabs>
          <w:tab w:val="left" w:pos="820"/>
        </w:tabs>
        <w:spacing w:before="2"/>
        <w:ind w:left="821" w:right="83" w:hanging="36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2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ve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0AEDC164" w14:textId="77777777" w:rsidR="005B30E1" w:rsidRPr="00402EE9" w:rsidRDefault="00402EE9">
      <w:pPr>
        <w:spacing w:line="22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ed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nd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on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sc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ll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ne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j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- 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6"/>
          <w:w w:val="101"/>
          <w:position w:val="-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5"/>
          <w:w w:val="101"/>
          <w:position w:val="-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-</w:t>
      </w:r>
      <w:r w:rsidRPr="00402EE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w w:val="101"/>
          <w:position w:val="-1"/>
          <w:sz w:val="22"/>
          <w:szCs w:val="22"/>
        </w:rPr>
        <w:t>.</w:t>
      </w:r>
    </w:p>
    <w:p w14:paraId="5E20D7BE" w14:textId="77777777" w:rsidR="005B30E1" w:rsidRPr="00402EE9" w:rsidRDefault="005B30E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179A1" w14:textId="77777777" w:rsidR="005B30E1" w:rsidRPr="00402EE9" w:rsidRDefault="005B30E1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CA3D4A8" w14:textId="6A9B37E5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-4"/>
          <w:sz w:val="22"/>
          <w:szCs w:val="22"/>
        </w:rPr>
        <w:t>2008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 –</w:t>
      </w: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ugu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</w:rPr>
        <w:t>2011</w:t>
      </w:r>
    </w:p>
    <w:p w14:paraId="2421E93B" w14:textId="77777777" w:rsidR="005B30E1" w:rsidRPr="00402EE9" w:rsidRDefault="00402EE9">
      <w:pPr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402EE9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43FD38C0" w14:textId="77777777" w:rsidR="005B30E1" w:rsidRPr="00402EE9" w:rsidRDefault="00402EE9">
      <w:pPr>
        <w:spacing w:before="7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477000E" w14:textId="77777777" w:rsidR="005B30E1" w:rsidRPr="00402EE9" w:rsidRDefault="005B30E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449FEEA" w14:textId="77777777" w:rsidR="005B30E1" w:rsidRPr="00402EE9" w:rsidRDefault="00402EE9" w:rsidP="00402EE9">
      <w:pPr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65C52B13" w14:textId="77777777" w:rsidR="005B30E1" w:rsidRPr="00402EE9" w:rsidRDefault="005B30E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127076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se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567142AC" w14:textId="77777777" w:rsidR="005B30E1" w:rsidRPr="00402EE9" w:rsidRDefault="00402EE9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ed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5217983A" w14:textId="77777777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ve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E37B771" w14:textId="77777777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ud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A856A1A" w14:textId="77777777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ze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1B44519F" w14:textId="77777777" w:rsidR="005B30E1" w:rsidRPr="00402EE9" w:rsidRDefault="00402EE9">
      <w:pPr>
        <w:spacing w:line="22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ir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l s</w:t>
      </w:r>
      <w:r w:rsidRPr="00402EE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402EE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position w:val="-1"/>
          <w:sz w:val="22"/>
          <w:szCs w:val="22"/>
        </w:rPr>
        <w:t>s.</w:t>
      </w:r>
    </w:p>
    <w:p w14:paraId="26FC0300" w14:textId="482CCB54" w:rsidR="005B30E1" w:rsidRPr="00402EE9" w:rsidRDefault="00402EE9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  <w:sectPr w:rsidR="005B30E1" w:rsidRPr="00402EE9">
          <w:pgSz w:w="12240" w:h="15840"/>
          <w:pgMar w:top="1380" w:right="1680" w:bottom="280" w:left="1700" w:header="720" w:footer="720" w:gutter="0"/>
          <w:cols w:space="720"/>
        </w:sect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402EE9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in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cs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BAAD63B" w14:textId="77777777" w:rsidR="005B30E1" w:rsidRPr="00402EE9" w:rsidRDefault="005B30E1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3E960BD" w14:textId="16BD7CBD" w:rsidR="005B30E1" w:rsidRPr="00402EE9" w:rsidRDefault="00402EE9">
      <w:pPr>
        <w:tabs>
          <w:tab w:val="left" w:pos="820"/>
        </w:tabs>
        <w:ind w:left="821" w:right="421" w:hanging="36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2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r 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eu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oug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 xml:space="preserve">t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4B30FB31" w14:textId="77777777" w:rsidR="005B30E1" w:rsidRPr="00402EE9" w:rsidRDefault="005B30E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215A0C" w14:textId="77777777" w:rsidR="005B30E1" w:rsidRPr="00402EE9" w:rsidRDefault="005B30E1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78850A1" w14:textId="77777777" w:rsidR="005B30E1" w:rsidRPr="00402EE9" w:rsidRDefault="00402EE9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DUCA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38A1B42" w14:textId="269FCA94" w:rsidR="005B30E1" w:rsidRPr="00402EE9" w:rsidRDefault="00402EE9">
      <w:pPr>
        <w:spacing w:before="70"/>
        <w:ind w:left="418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ugu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s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t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2011</w:t>
      </w:r>
      <w:r w:rsidRPr="00402EE9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–</w:t>
      </w:r>
      <w:r w:rsidRPr="00402EE9">
        <w:rPr>
          <w:rFonts w:asciiTheme="minorHAnsi" w:eastAsia="Arial" w:hAnsiTheme="minorHAnsi" w:cstheme="minorHAnsi"/>
          <w:b/>
          <w:spacing w:val="53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ve</w:t>
      </w:r>
      <w:r w:rsidRPr="00402EE9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>m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  <w:u w:color="000000"/>
        </w:rPr>
        <w:t>b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2011</w:t>
      </w:r>
    </w:p>
    <w:p w14:paraId="1444ACF6" w14:textId="77777777" w:rsidR="005B30E1" w:rsidRPr="00402EE9" w:rsidRDefault="00402EE9">
      <w:pPr>
        <w:spacing w:before="15"/>
        <w:ind w:left="829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402EE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9AC281E" w14:textId="77777777" w:rsidR="005B30E1" w:rsidRPr="00402EE9" w:rsidRDefault="00402EE9">
      <w:pPr>
        <w:spacing w:before="7"/>
        <w:ind w:left="829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cc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ss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ll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cs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se</w:t>
      </w:r>
    </w:p>
    <w:p w14:paraId="4C8BDD11" w14:textId="77777777" w:rsidR="005B30E1" w:rsidRPr="00402EE9" w:rsidRDefault="005B30E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CACAAAC" w14:textId="77777777" w:rsidR="005B30E1" w:rsidRPr="00402EE9" w:rsidRDefault="005B30E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1C459F" w14:textId="77777777" w:rsidR="005B30E1" w:rsidRPr="00402EE9" w:rsidRDefault="005B30E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7ED5C" w14:textId="2FF14BAB" w:rsidR="005B30E1" w:rsidRPr="00402EE9" w:rsidRDefault="00402EE9">
      <w:pPr>
        <w:ind w:left="382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402EE9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t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>m</w:t>
      </w:r>
      <w:r w:rsidRPr="00402EE9">
        <w:rPr>
          <w:rFonts w:asciiTheme="minorHAnsi" w:eastAsia="Arial" w:hAnsiTheme="minorHAnsi" w:cstheme="minorHAnsi"/>
          <w:b/>
          <w:spacing w:val="-8"/>
          <w:sz w:val="22"/>
          <w:szCs w:val="22"/>
          <w:u w:color="000000"/>
        </w:rPr>
        <w:t>b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1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9</w:t>
      </w:r>
      <w:r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9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7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- </w:t>
      </w:r>
      <w:r w:rsidRPr="00402EE9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J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un</w:t>
      </w:r>
      <w:r w:rsidRPr="00402EE9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2001</w:t>
      </w:r>
    </w:p>
    <w:p w14:paraId="4F499AFE" w14:textId="77777777" w:rsidR="005B30E1" w:rsidRPr="00402EE9" w:rsidRDefault="00402EE9">
      <w:pPr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IG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b/>
          <w:spacing w:val="-2"/>
          <w:sz w:val="22"/>
          <w:szCs w:val="22"/>
        </w:rPr>
        <w:t>CH</w:t>
      </w:r>
      <w:r w:rsidRPr="00402EE9">
        <w:rPr>
          <w:rFonts w:asciiTheme="minorHAnsi" w:eastAsia="Arial" w:hAnsiTheme="minorHAnsi" w:cstheme="minorHAnsi"/>
          <w:b/>
          <w:spacing w:val="-6"/>
          <w:sz w:val="22"/>
          <w:szCs w:val="22"/>
        </w:rPr>
        <w:t>OO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55CBE16E" w14:textId="77777777" w:rsidR="005B30E1" w:rsidRPr="00402EE9" w:rsidRDefault="00402EE9">
      <w:pPr>
        <w:spacing w:before="7"/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k,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09942D07" w14:textId="77777777" w:rsidR="005B30E1" w:rsidRPr="00402EE9" w:rsidRDefault="005B30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49026E2" w14:textId="77777777" w:rsidR="005B30E1" w:rsidRPr="00402EE9" w:rsidRDefault="00402EE9">
      <w:pPr>
        <w:ind w:left="223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ILL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79306E8F" w14:textId="77777777" w:rsidR="005B30E1" w:rsidRPr="00402EE9" w:rsidRDefault="00402EE9">
      <w:pPr>
        <w:spacing w:before="5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ck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ou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>/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520E6892" w14:textId="7E6726D0" w:rsidR="005B30E1" w:rsidRPr="00402EE9" w:rsidRDefault="00402EE9">
      <w:pPr>
        <w:tabs>
          <w:tab w:val="left" w:pos="820"/>
        </w:tabs>
        <w:spacing w:before="9" w:line="220" w:lineRule="exact"/>
        <w:ind w:left="821" w:right="320" w:hanging="360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02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y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ng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cs,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en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0DCE965D" w14:textId="77777777" w:rsidR="005B30E1" w:rsidRPr="00402EE9" w:rsidRDefault="00402EE9">
      <w:pPr>
        <w:spacing w:line="22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ub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oo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sk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ill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496B21C9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l sk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ill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2DFBF81C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ck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ou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z w:val="22"/>
          <w:szCs w:val="22"/>
        </w:rPr>
        <w:t>l 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366A06B7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ce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pp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s,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g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9"/>
          <w:sz w:val="22"/>
          <w:szCs w:val="22"/>
        </w:rPr>
        <w:t>w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Mi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ff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1C906B55" w14:textId="77777777" w:rsidR="005B30E1" w:rsidRPr="00402EE9" w:rsidRDefault="00402EE9">
      <w:pPr>
        <w:spacing w:before="1"/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6B724EFA" w14:textId="77777777" w:rsidR="005B30E1" w:rsidRPr="00402EE9" w:rsidRDefault="00402EE9">
      <w:pPr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402EE9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x</w:t>
      </w:r>
      <w:r w:rsidRPr="00402EE9">
        <w:rPr>
          <w:rFonts w:asciiTheme="minorHAnsi" w:eastAsia="Arial" w:hAnsiTheme="minorHAnsi" w:cstheme="minorHAnsi"/>
          <w:sz w:val="22"/>
          <w:szCs w:val="22"/>
        </w:rPr>
        <w:t>c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z w:val="22"/>
          <w:szCs w:val="22"/>
        </w:rPr>
        <w:t>t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z w:val="22"/>
          <w:szCs w:val="22"/>
        </w:rPr>
        <w:t>p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z w:val="22"/>
          <w:szCs w:val="22"/>
        </w:rPr>
        <w:t>sk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ill</w:t>
      </w:r>
      <w:r w:rsidRPr="00402EE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02EE9">
        <w:rPr>
          <w:rFonts w:asciiTheme="minorHAnsi" w:eastAsia="Arial" w:hAnsiTheme="minorHAnsi" w:cstheme="minorHAnsi"/>
          <w:w w:val="101"/>
          <w:sz w:val="22"/>
          <w:szCs w:val="22"/>
        </w:rPr>
        <w:t>.</w:t>
      </w:r>
    </w:p>
    <w:p w14:paraId="1B4CC861" w14:textId="77777777" w:rsidR="005B30E1" w:rsidRPr="00402EE9" w:rsidRDefault="005B30E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BAFF8F1" w14:textId="77777777" w:rsidR="005B30E1" w:rsidRPr="00402EE9" w:rsidRDefault="00402EE9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b/>
          <w:spacing w:val="-1"/>
          <w:sz w:val="22"/>
          <w:szCs w:val="22"/>
        </w:rPr>
        <w:t>NC</w:t>
      </w:r>
      <w:r w:rsidRPr="00402EE9">
        <w:rPr>
          <w:rFonts w:asciiTheme="minorHAnsi" w:eastAsia="Arial" w:hAnsiTheme="minorHAnsi" w:cstheme="minorHAnsi"/>
          <w:b/>
          <w:sz w:val="22"/>
          <w:szCs w:val="22"/>
        </w:rPr>
        <w:t>ES:</w:t>
      </w:r>
    </w:p>
    <w:p w14:paraId="58EE2F3C" w14:textId="77777777" w:rsidR="005B30E1" w:rsidRPr="00402EE9" w:rsidRDefault="00402EE9">
      <w:pPr>
        <w:spacing w:before="5"/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402E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02EE9">
        <w:rPr>
          <w:rFonts w:asciiTheme="minorHAnsi" w:eastAsia="Arial" w:hAnsiTheme="minorHAnsi" w:cstheme="minorHAnsi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up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402EE9">
        <w:rPr>
          <w:rFonts w:asciiTheme="minorHAnsi" w:eastAsia="Arial" w:hAnsiTheme="minorHAnsi" w:cstheme="minorHAnsi"/>
          <w:sz w:val="22"/>
          <w:szCs w:val="22"/>
        </w:rPr>
        <w:t>n</w:t>
      </w:r>
      <w:r w:rsidRPr="00402E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02E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pacing w:val="3"/>
          <w:sz w:val="22"/>
          <w:szCs w:val="22"/>
        </w:rPr>
        <w:t>qu</w:t>
      </w:r>
      <w:r w:rsidRPr="00402E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402EE9">
        <w:rPr>
          <w:rFonts w:asciiTheme="minorHAnsi" w:eastAsia="Arial" w:hAnsiTheme="minorHAnsi" w:cstheme="minorHAnsi"/>
          <w:sz w:val="22"/>
          <w:szCs w:val="22"/>
        </w:rPr>
        <w:t>st</w:t>
      </w:r>
    </w:p>
    <w:sectPr w:rsidR="005B30E1" w:rsidRPr="00402EE9">
      <w:pgSz w:w="12240" w:h="15840"/>
      <w:pgMar w:top="1380" w:right="15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2025D"/>
    <w:multiLevelType w:val="multilevel"/>
    <w:tmpl w:val="C76030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0E1"/>
    <w:rsid w:val="00402EE9"/>
    <w:rsid w:val="005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FA20F"/>
  <w15:docId w15:val="{953659F1-85BF-4022-8350-748EFF25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02E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e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2021-04-15T16:13:00Z</dcterms:created>
  <dcterms:modified xsi:type="dcterms:W3CDTF">2021-04-15T16:17:00Z</dcterms:modified>
</cp:coreProperties>
</file>